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4C6DF" w14:textId="77777777" w:rsidR="00F22A24" w:rsidRPr="00F22A24" w:rsidRDefault="00F22A24" w:rsidP="00F22A24">
      <w:pPr>
        <w:spacing w:before="2"/>
        <w:ind w:right="4893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sz w:val="22"/>
          <w:szCs w:val="22"/>
        </w:rPr>
        <w:t>Henry Charlton</w:t>
      </w:r>
    </w:p>
    <w:p w14:paraId="6FF8892B" w14:textId="20AF8743" w:rsidR="00CD049C" w:rsidRPr="00F22A24" w:rsidRDefault="00F22A24" w:rsidP="00F22A24">
      <w:pPr>
        <w:spacing w:before="2"/>
        <w:ind w:right="4893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sz w:val="22"/>
          <w:szCs w:val="22"/>
        </w:rPr>
        <w:t>Tel: (386)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555-1997</w:t>
      </w:r>
    </w:p>
    <w:p w14:paraId="2CB335ED" w14:textId="7AB9BF81" w:rsidR="00CD049C" w:rsidRPr="00F22A24" w:rsidRDefault="00F22A24" w:rsidP="00F22A24">
      <w:pPr>
        <w:spacing w:before="4"/>
        <w:ind w:right="4213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sz w:val="22"/>
          <w:szCs w:val="22"/>
        </w:rPr>
        <w:t>henry@gmail.com</w:t>
      </w:r>
    </w:p>
    <w:p w14:paraId="192748BA" w14:textId="77777777" w:rsidR="00CD049C" w:rsidRPr="00F22A24" w:rsidRDefault="00CD049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1DCD55" w14:textId="77777777" w:rsidR="00CD049C" w:rsidRPr="00F22A24" w:rsidRDefault="00F22A24">
      <w:pPr>
        <w:ind w:left="12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 xml:space="preserve">OBJECTIVE      </w:t>
      </w:r>
      <w:r w:rsidRPr="00F22A24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To obtain a full-ti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e, entry-level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Aerospace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Engineering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position.</w:t>
      </w:r>
    </w:p>
    <w:p w14:paraId="795AED79" w14:textId="77777777" w:rsidR="00CD049C" w:rsidRPr="00F22A24" w:rsidRDefault="00CD049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055329E" w14:textId="77777777" w:rsidR="00CD049C" w:rsidRPr="00F22A24" w:rsidRDefault="00F22A24">
      <w:pPr>
        <w:ind w:left="12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 xml:space="preserve">EDUCATION     </w:t>
      </w:r>
      <w:r w:rsidRPr="00F22A24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E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br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2A24">
        <w:rPr>
          <w:rFonts w:asciiTheme="minorHAnsi" w:hAnsiTheme="minorHAnsi" w:cstheme="minorHAnsi"/>
          <w:sz w:val="22"/>
          <w:szCs w:val="22"/>
        </w:rPr>
        <w:t>-Riddle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Aeronautical Uni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2A24">
        <w:rPr>
          <w:rFonts w:asciiTheme="minorHAnsi" w:hAnsiTheme="minorHAnsi" w:cstheme="minorHAnsi"/>
          <w:sz w:val="22"/>
          <w:szCs w:val="22"/>
        </w:rPr>
        <w:t xml:space="preserve">ersity                                                                </w:t>
      </w:r>
      <w:r w:rsidRPr="00F22A2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Daytona Beach, FL</w:t>
      </w:r>
    </w:p>
    <w:p w14:paraId="4F83B462" w14:textId="77777777" w:rsidR="00CD049C" w:rsidRPr="00F22A24" w:rsidRDefault="00F22A24">
      <w:pPr>
        <w:spacing w:before="7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 xml:space="preserve">Bachelor of Science, Aerospace Engineering                                                   </w:t>
      </w:r>
      <w:r w:rsidRPr="00F22A24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 xml:space="preserve">ay 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2012</w:t>
      </w:r>
    </w:p>
    <w:p w14:paraId="0AABFD67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sz w:val="22"/>
          <w:szCs w:val="22"/>
        </w:rPr>
        <w:t>Area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of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 xml:space="preserve">Concentration: Astronautics            </w:t>
      </w:r>
      <w:r w:rsidRPr="00F22A2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  <w:r w:rsidRPr="00F22A2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GPA: 3.52/4.0</w:t>
      </w:r>
    </w:p>
    <w:p w14:paraId="03251E2E" w14:textId="77777777" w:rsidR="00CD049C" w:rsidRPr="00F22A24" w:rsidRDefault="00CD049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203824F" w14:textId="77777777" w:rsidR="00CD049C" w:rsidRPr="00F22A24" w:rsidRDefault="00F22A24">
      <w:pPr>
        <w:ind w:left="12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 xml:space="preserve">PROJECT          </w:t>
      </w:r>
      <w:r w:rsidRPr="00F22A24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Senior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Preliminary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Design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Project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–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Rocket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Capable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of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LE</w:t>
      </w:r>
      <w:r w:rsidRPr="00F22A2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22A24">
        <w:rPr>
          <w:rFonts w:asciiTheme="minorHAnsi" w:hAnsiTheme="minorHAnsi" w:cstheme="minorHAnsi"/>
          <w:sz w:val="22"/>
          <w:szCs w:val="22"/>
        </w:rPr>
        <w:t xml:space="preserve">: 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A24">
        <w:rPr>
          <w:rFonts w:asciiTheme="minorHAnsi" w:hAnsiTheme="minorHAnsi" w:cstheme="minorHAnsi"/>
          <w:sz w:val="22"/>
          <w:szCs w:val="22"/>
        </w:rPr>
        <w:t>er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of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7-person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team</w:t>
      </w:r>
    </w:p>
    <w:p w14:paraId="1BAAE200" w14:textId="77777777" w:rsidR="00CD049C" w:rsidRPr="00F22A24" w:rsidRDefault="00F22A24">
      <w:pPr>
        <w:spacing w:before="7" w:line="244" w:lineRule="auto"/>
        <w:ind w:left="1650" w:right="81" w:hanging="153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>E</w:t>
      </w:r>
      <w:r w:rsidRPr="00F22A24">
        <w:rPr>
          <w:rFonts w:asciiTheme="minorHAnsi" w:hAnsiTheme="minorHAnsi" w:cstheme="minorHAnsi"/>
          <w:b/>
          <w:spacing w:val="3"/>
          <w:sz w:val="22"/>
          <w:szCs w:val="22"/>
        </w:rPr>
        <w:t>X</w:t>
      </w:r>
      <w:r w:rsidRPr="00F22A24">
        <w:rPr>
          <w:rFonts w:asciiTheme="minorHAnsi" w:hAnsiTheme="minorHAnsi" w:cstheme="minorHAnsi"/>
          <w:b/>
          <w:sz w:val="22"/>
          <w:szCs w:val="22"/>
        </w:rPr>
        <w:t xml:space="preserve">PERIENCE   </w:t>
      </w:r>
      <w:r w:rsidRPr="00F22A24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Created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plan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with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team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for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developing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rocket based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off of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custo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er’s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require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ents,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designed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2A24">
        <w:rPr>
          <w:rFonts w:asciiTheme="minorHAnsi" w:hAnsiTheme="minorHAnsi" w:cstheme="minorHAnsi"/>
          <w:sz w:val="22"/>
          <w:szCs w:val="22"/>
        </w:rPr>
        <w:t>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solid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propellant f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2A24">
        <w:rPr>
          <w:rFonts w:asciiTheme="minorHAnsi" w:hAnsiTheme="minorHAnsi" w:cstheme="minorHAnsi"/>
          <w:sz w:val="22"/>
          <w:szCs w:val="22"/>
        </w:rPr>
        <w:t>el ta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nk</w:t>
      </w:r>
      <w:r w:rsidRPr="00F22A24">
        <w:rPr>
          <w:rFonts w:asciiTheme="minorHAnsi" w:hAnsiTheme="minorHAnsi" w:cstheme="minorHAnsi"/>
          <w:sz w:val="22"/>
          <w:szCs w:val="22"/>
        </w:rPr>
        <w:t xml:space="preserve">s, 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F22A24">
        <w:rPr>
          <w:rFonts w:asciiTheme="minorHAnsi" w:hAnsiTheme="minorHAnsi" w:cstheme="minorHAnsi"/>
          <w:sz w:val="22"/>
          <w:szCs w:val="22"/>
        </w:rPr>
        <w:t>eled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3</w:t>
      </w:r>
      <w:r w:rsidRPr="00F22A24">
        <w:rPr>
          <w:rFonts w:asciiTheme="minorHAnsi" w:hAnsiTheme="minorHAnsi" w:cstheme="minorHAnsi"/>
          <w:sz w:val="22"/>
          <w:szCs w:val="22"/>
        </w:rPr>
        <w:t>-sta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22A24">
        <w:rPr>
          <w:rFonts w:asciiTheme="minorHAnsi" w:hAnsiTheme="minorHAnsi" w:cstheme="minorHAnsi"/>
          <w:sz w:val="22"/>
          <w:szCs w:val="22"/>
        </w:rPr>
        <w:t>e 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A24">
        <w:rPr>
          <w:rFonts w:asciiTheme="minorHAnsi" w:hAnsiTheme="minorHAnsi" w:cstheme="minorHAnsi"/>
          <w:sz w:val="22"/>
          <w:szCs w:val="22"/>
        </w:rPr>
        <w:t>c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F22A24">
        <w:rPr>
          <w:rFonts w:asciiTheme="minorHAnsi" w:hAnsiTheme="minorHAnsi" w:cstheme="minorHAnsi"/>
          <w:sz w:val="22"/>
          <w:szCs w:val="22"/>
        </w:rPr>
        <w:t>et in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 xml:space="preserve">CATIA, 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A24">
        <w:rPr>
          <w:rFonts w:asciiTheme="minorHAnsi" w:hAnsiTheme="minorHAnsi" w:cstheme="minorHAnsi"/>
          <w:sz w:val="22"/>
          <w:szCs w:val="22"/>
        </w:rPr>
        <w:t>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2A24">
        <w:rPr>
          <w:rFonts w:asciiTheme="minorHAnsi" w:hAnsiTheme="minorHAnsi" w:cstheme="minorHAnsi"/>
          <w:sz w:val="22"/>
          <w:szCs w:val="22"/>
        </w:rPr>
        <w:t>el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F22A24">
        <w:rPr>
          <w:rFonts w:asciiTheme="minorHAnsi" w:hAnsiTheme="minorHAnsi" w:cstheme="minorHAnsi"/>
          <w:sz w:val="22"/>
          <w:szCs w:val="22"/>
        </w:rPr>
        <w:t>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ti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eli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e f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A24">
        <w:rPr>
          <w:rFonts w:asciiTheme="minorHAnsi" w:hAnsiTheme="minorHAnsi" w:cstheme="minorHAnsi"/>
          <w:sz w:val="22"/>
          <w:szCs w:val="22"/>
        </w:rPr>
        <w:t>r tas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F22A24">
        <w:rPr>
          <w:rFonts w:asciiTheme="minorHAnsi" w:hAnsiTheme="minorHAnsi" w:cstheme="minorHAnsi"/>
          <w:sz w:val="22"/>
          <w:szCs w:val="22"/>
        </w:rPr>
        <w:t xml:space="preserve">s, 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A24">
        <w:rPr>
          <w:rFonts w:asciiTheme="minorHAnsi" w:hAnsiTheme="minorHAnsi" w:cstheme="minorHAnsi"/>
          <w:sz w:val="22"/>
          <w:szCs w:val="22"/>
        </w:rPr>
        <w:t>rese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ted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aterial to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fac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2A24">
        <w:rPr>
          <w:rFonts w:asciiTheme="minorHAnsi" w:hAnsiTheme="minorHAnsi" w:cstheme="minorHAnsi"/>
          <w:sz w:val="22"/>
          <w:szCs w:val="22"/>
        </w:rPr>
        <w:t>lty.</w:t>
      </w:r>
    </w:p>
    <w:p w14:paraId="05ACE78E" w14:textId="77777777" w:rsidR="00CD049C" w:rsidRPr="00F22A24" w:rsidRDefault="00CD049C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553BE5FC" w14:textId="77777777" w:rsidR="00CD049C" w:rsidRPr="00F22A24" w:rsidRDefault="00F22A24">
      <w:pPr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sz w:val="22"/>
          <w:szCs w:val="22"/>
        </w:rPr>
        <w:pict w14:anchorId="64996C6E">
          <v:group id="_x0000_s1026" style="position:absolute;left:0;text-align:left;margin-left:315.1pt;margin-top:10.9pt;width:3.35pt;height:0;z-index:-251658240;mso-position-horizontal-relative:page" coordorigin="6302,218" coordsize="67,0">
            <v:shape id="_x0000_s1027" style="position:absolute;left:6302;top:218;width:67;height:0" coordorigin="6302,218" coordsize="67,0" path="m6302,218r68,e" filled="f" strokeweight=".37392mm">
              <v:path arrowok="t"/>
            </v:shape>
            <w10:wrap anchorx="page"/>
          </v:group>
        </w:pict>
      </w:r>
      <w:r w:rsidRPr="00F22A24">
        <w:rPr>
          <w:rFonts w:asciiTheme="minorHAnsi" w:hAnsiTheme="minorHAnsi" w:cstheme="minorHAnsi"/>
          <w:b/>
          <w:sz w:val="22"/>
          <w:szCs w:val="22"/>
        </w:rPr>
        <w:t>CATIA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Class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Project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–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Model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18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Speed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 xml:space="preserve">Bicycle: 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A24">
        <w:rPr>
          <w:rFonts w:asciiTheme="minorHAnsi" w:hAnsiTheme="minorHAnsi" w:cstheme="minorHAnsi"/>
          <w:sz w:val="22"/>
          <w:szCs w:val="22"/>
        </w:rPr>
        <w:t>er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of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3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person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team</w:t>
      </w:r>
    </w:p>
    <w:p w14:paraId="75F2E59C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sz w:val="22"/>
          <w:szCs w:val="22"/>
        </w:rPr>
        <w:t>Di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ensioned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bic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2A24">
        <w:rPr>
          <w:rFonts w:asciiTheme="minorHAnsi" w:hAnsiTheme="minorHAnsi" w:cstheme="minorHAnsi"/>
          <w:sz w:val="22"/>
          <w:szCs w:val="22"/>
        </w:rPr>
        <w:t>cle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with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cali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A24">
        <w:rPr>
          <w:rFonts w:asciiTheme="minorHAnsi" w:hAnsiTheme="minorHAnsi" w:cstheme="minorHAnsi"/>
          <w:sz w:val="22"/>
          <w:szCs w:val="22"/>
        </w:rPr>
        <w:t>ers,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odeled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using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Par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22A24">
        <w:rPr>
          <w:rFonts w:asciiTheme="minorHAnsi" w:hAnsiTheme="minorHAnsi" w:cstheme="minorHAnsi"/>
          <w:sz w:val="22"/>
          <w:szCs w:val="22"/>
        </w:rPr>
        <w:t>, Asse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A24">
        <w:rPr>
          <w:rFonts w:asciiTheme="minorHAnsi" w:hAnsiTheme="minorHAnsi" w:cstheme="minorHAnsi"/>
          <w:sz w:val="22"/>
          <w:szCs w:val="22"/>
        </w:rPr>
        <w:t>ly, Ge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erati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2A24">
        <w:rPr>
          <w:rFonts w:asciiTheme="minorHAnsi" w:hAnsiTheme="minorHAnsi" w:cstheme="minorHAnsi"/>
          <w:sz w:val="22"/>
          <w:szCs w:val="22"/>
        </w:rPr>
        <w:t>e 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2A24">
        <w:rPr>
          <w:rFonts w:asciiTheme="minorHAnsi" w:hAnsiTheme="minorHAnsi" w:cstheme="minorHAnsi"/>
          <w:sz w:val="22"/>
          <w:szCs w:val="22"/>
        </w:rPr>
        <w:t>a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A24">
        <w:rPr>
          <w:rFonts w:asciiTheme="minorHAnsi" w:hAnsiTheme="minorHAnsi" w:cstheme="minorHAnsi"/>
          <w:sz w:val="22"/>
          <w:szCs w:val="22"/>
        </w:rPr>
        <w:t>e, a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Para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etric Desi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22A24">
        <w:rPr>
          <w:rFonts w:asciiTheme="minorHAnsi" w:hAnsiTheme="minorHAnsi" w:cstheme="minorHAnsi"/>
          <w:sz w:val="22"/>
          <w:szCs w:val="22"/>
        </w:rPr>
        <w:t>n</w:t>
      </w:r>
    </w:p>
    <w:p w14:paraId="025F958D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A24">
        <w:rPr>
          <w:rFonts w:asciiTheme="minorHAnsi" w:hAnsiTheme="minorHAnsi" w:cstheme="minorHAnsi"/>
          <w:sz w:val="22"/>
          <w:szCs w:val="22"/>
        </w:rPr>
        <w:t>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kb</w:t>
      </w:r>
      <w:r w:rsidRPr="00F22A24">
        <w:rPr>
          <w:rFonts w:asciiTheme="minorHAnsi" w:hAnsiTheme="minorHAnsi" w:cstheme="minorHAnsi"/>
          <w:sz w:val="22"/>
          <w:szCs w:val="22"/>
        </w:rPr>
        <w:t>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c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2A24">
        <w:rPr>
          <w:rFonts w:asciiTheme="minorHAnsi" w:hAnsiTheme="minorHAnsi" w:cstheme="minorHAnsi"/>
          <w:sz w:val="22"/>
          <w:szCs w:val="22"/>
        </w:rPr>
        <w:t xml:space="preserve">es. 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Used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Drafti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Real Ti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 Re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F22A24">
        <w:rPr>
          <w:rFonts w:asciiTheme="minorHAnsi" w:hAnsiTheme="minorHAnsi" w:cstheme="minorHAnsi"/>
          <w:sz w:val="22"/>
          <w:szCs w:val="22"/>
        </w:rPr>
        <w:t>eri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A24">
        <w:rPr>
          <w:rFonts w:asciiTheme="minorHAnsi" w:hAnsiTheme="minorHAnsi" w:cstheme="minorHAnsi"/>
          <w:sz w:val="22"/>
          <w:szCs w:val="22"/>
        </w:rPr>
        <w:t>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kb</w:t>
      </w:r>
      <w:r w:rsidRPr="00F22A24">
        <w:rPr>
          <w:rFonts w:asciiTheme="minorHAnsi" w:hAnsiTheme="minorHAnsi" w:cstheme="minorHAnsi"/>
          <w:sz w:val="22"/>
          <w:szCs w:val="22"/>
        </w:rPr>
        <w:t>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c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2A24">
        <w:rPr>
          <w:rFonts w:asciiTheme="minorHAnsi" w:hAnsiTheme="minorHAnsi" w:cstheme="minorHAnsi"/>
          <w:sz w:val="22"/>
          <w:szCs w:val="22"/>
        </w:rPr>
        <w:t>es to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F22A24">
        <w:rPr>
          <w:rFonts w:asciiTheme="minorHAnsi" w:hAnsiTheme="minorHAnsi" w:cstheme="minorHAnsi"/>
          <w:sz w:val="22"/>
          <w:szCs w:val="22"/>
        </w:rPr>
        <w:t>i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si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A24">
        <w:rPr>
          <w:rFonts w:asciiTheme="minorHAnsi" w:hAnsiTheme="minorHAnsi" w:cstheme="minorHAnsi"/>
          <w:sz w:val="22"/>
          <w:szCs w:val="22"/>
        </w:rPr>
        <w:t>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e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2A24">
        <w:rPr>
          <w:rFonts w:asciiTheme="minorHAnsi" w:hAnsiTheme="minorHAnsi" w:cstheme="minorHAnsi"/>
          <w:sz w:val="22"/>
          <w:szCs w:val="22"/>
        </w:rPr>
        <w:t>ellis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2A24">
        <w:rPr>
          <w:rFonts w:asciiTheme="minorHAnsi" w:hAnsiTheme="minorHAnsi" w:cstheme="minorHAnsi"/>
          <w:sz w:val="22"/>
          <w:szCs w:val="22"/>
        </w:rPr>
        <w:t>.</w:t>
      </w:r>
    </w:p>
    <w:p w14:paraId="27F8E9B6" w14:textId="77777777" w:rsidR="00CD049C" w:rsidRPr="00F22A24" w:rsidRDefault="00CD049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132ABA66" w14:textId="77777777" w:rsidR="00CD049C" w:rsidRPr="00F22A24" w:rsidRDefault="00F22A24">
      <w:pPr>
        <w:spacing w:line="244" w:lineRule="auto"/>
        <w:ind w:left="1650" w:right="328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>Turbine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and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Rocket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Engines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Project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– Axial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Compressor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Stage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Design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Project:</w:t>
      </w:r>
      <w:r w:rsidRPr="00F22A2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Individual assign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ent Developed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axial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co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A24">
        <w:rPr>
          <w:rFonts w:asciiTheme="minorHAnsi" w:hAnsiTheme="minorHAnsi" w:cstheme="minorHAnsi"/>
          <w:sz w:val="22"/>
          <w:szCs w:val="22"/>
        </w:rPr>
        <w:t>ressor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stage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g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2A24">
        <w:rPr>
          <w:rFonts w:asciiTheme="minorHAnsi" w:hAnsiTheme="minorHAnsi" w:cstheme="minorHAnsi"/>
          <w:sz w:val="22"/>
          <w:szCs w:val="22"/>
        </w:rPr>
        <w:t>ven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design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specifications,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used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engineering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ethod, proble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-solving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skills and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iteration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to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develop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project design.</w:t>
      </w:r>
    </w:p>
    <w:p w14:paraId="693D85E9" w14:textId="77777777" w:rsidR="00CD049C" w:rsidRPr="00F22A24" w:rsidRDefault="00CD049C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784737F3" w14:textId="77777777" w:rsidR="00CD049C" w:rsidRPr="00F22A24" w:rsidRDefault="00F22A24">
      <w:pPr>
        <w:ind w:left="12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 xml:space="preserve">WORK                </w:t>
      </w:r>
      <w:r w:rsidRPr="00F22A24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i/>
          <w:sz w:val="22"/>
          <w:szCs w:val="22"/>
        </w:rPr>
        <w:t>Embry-Riddle</w:t>
      </w:r>
      <w:r w:rsidRPr="00F22A2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i/>
          <w:sz w:val="22"/>
          <w:szCs w:val="22"/>
        </w:rPr>
        <w:t>Aeronautical University</w:t>
      </w:r>
      <w:r w:rsidRPr="00F22A2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</w:t>
      </w:r>
      <w:r w:rsidRPr="00F22A2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Daytona Beach, FL</w:t>
      </w:r>
    </w:p>
    <w:p w14:paraId="5F3A4C3A" w14:textId="77777777" w:rsidR="00CD049C" w:rsidRPr="00F22A24" w:rsidRDefault="00F22A24">
      <w:pPr>
        <w:spacing w:before="7"/>
        <w:ind w:left="12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>E</w:t>
      </w:r>
      <w:r w:rsidRPr="00F22A24">
        <w:rPr>
          <w:rFonts w:asciiTheme="minorHAnsi" w:hAnsiTheme="minorHAnsi" w:cstheme="minorHAnsi"/>
          <w:b/>
          <w:spacing w:val="3"/>
          <w:sz w:val="22"/>
          <w:szCs w:val="22"/>
        </w:rPr>
        <w:t>X</w:t>
      </w:r>
      <w:r w:rsidRPr="00F22A24">
        <w:rPr>
          <w:rFonts w:asciiTheme="minorHAnsi" w:hAnsiTheme="minorHAnsi" w:cstheme="minorHAnsi"/>
          <w:b/>
          <w:sz w:val="22"/>
          <w:szCs w:val="22"/>
        </w:rPr>
        <w:t xml:space="preserve">PERIENCE   </w:t>
      </w:r>
      <w:r w:rsidRPr="00F22A24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Resident Director</w:t>
      </w:r>
      <w:r w:rsidRPr="00F22A24">
        <w:rPr>
          <w:rFonts w:asciiTheme="minorHAnsi" w:hAnsiTheme="minorHAnsi" w:cstheme="minorHAnsi"/>
          <w:sz w:val="22"/>
          <w:szCs w:val="22"/>
        </w:rPr>
        <w:t>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Depart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ent of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Housing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and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Residence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 xml:space="preserve">Life                        </w:t>
      </w:r>
      <w:r w:rsidRPr="00F22A2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January 2011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–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Present</w:t>
      </w:r>
    </w:p>
    <w:p w14:paraId="5A8B3D16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22A24">
        <w:rPr>
          <w:rFonts w:asciiTheme="minorHAnsi" w:eastAsia="Segoe MDL2 Assets" w:hAnsiTheme="minorHAnsi" w:cstheme="minorHAnsi"/>
          <w:spacing w:val="2"/>
          <w:w w:val="4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Select,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train,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supervise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and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evaluate staff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of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14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Resident Advisors</w:t>
      </w:r>
    </w:p>
    <w:p w14:paraId="2AB3640A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22A24">
        <w:rPr>
          <w:rFonts w:asciiTheme="minorHAnsi" w:eastAsia="Segoe MDL2 Assets" w:hAnsiTheme="minorHAnsi" w:cstheme="minorHAnsi"/>
          <w:spacing w:val="2"/>
          <w:w w:val="4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Manage facilities and coordinate buil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22A24">
        <w:rPr>
          <w:rFonts w:asciiTheme="minorHAnsi" w:hAnsiTheme="minorHAnsi" w:cstheme="minorHAnsi"/>
          <w:sz w:val="22"/>
          <w:szCs w:val="22"/>
        </w:rPr>
        <w:t>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wide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progra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for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two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residence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halls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with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400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first-year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students</w:t>
      </w:r>
    </w:p>
    <w:p w14:paraId="3F118E74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22A24">
        <w:rPr>
          <w:rFonts w:asciiTheme="minorHAnsi" w:eastAsia="Segoe MDL2 Assets" w:hAnsiTheme="minorHAnsi" w:cstheme="minorHAnsi"/>
          <w:spacing w:val="2"/>
          <w:w w:val="4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Adjudicate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pre-hearing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conferences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for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students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violating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housing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and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F22A24">
        <w:rPr>
          <w:rFonts w:asciiTheme="minorHAnsi" w:hAnsiTheme="minorHAnsi" w:cstheme="minorHAnsi"/>
          <w:sz w:val="22"/>
          <w:szCs w:val="22"/>
        </w:rPr>
        <w:t>policies</w:t>
      </w:r>
    </w:p>
    <w:p w14:paraId="1F92C22C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22A24">
        <w:rPr>
          <w:rFonts w:asciiTheme="minorHAnsi" w:eastAsia="Segoe MDL2 Assets" w:hAnsiTheme="minorHAnsi" w:cstheme="minorHAnsi"/>
          <w:spacing w:val="2"/>
          <w:w w:val="4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Serve on rotating on-call duty schedule as initial e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ergency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response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for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crisis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anage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ent</w:t>
      </w:r>
    </w:p>
    <w:p w14:paraId="5C2FD724" w14:textId="77777777" w:rsidR="00CD049C" w:rsidRPr="00F22A24" w:rsidRDefault="00CD049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25D7305" w14:textId="77777777" w:rsidR="00CD049C" w:rsidRPr="00F22A24" w:rsidRDefault="00F22A24">
      <w:pPr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>Resident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 xml:space="preserve">Advisor, </w:t>
      </w:r>
      <w:r w:rsidRPr="00F22A24">
        <w:rPr>
          <w:rFonts w:asciiTheme="minorHAnsi" w:hAnsiTheme="minorHAnsi" w:cstheme="minorHAnsi"/>
          <w:sz w:val="22"/>
          <w:szCs w:val="22"/>
        </w:rPr>
        <w:t>Depart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ent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of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Housing</w:t>
      </w:r>
      <w:r w:rsidRPr="00F22A2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</w:t>
      </w:r>
      <w:r w:rsidRPr="00F22A2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August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2009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–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Dece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ber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2010</w:t>
      </w:r>
    </w:p>
    <w:p w14:paraId="461252B8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22A24">
        <w:rPr>
          <w:rFonts w:asciiTheme="minorHAnsi" w:eastAsia="Segoe MDL2 Assets" w:hAnsiTheme="minorHAnsi" w:cstheme="minorHAnsi"/>
          <w:spacing w:val="2"/>
          <w:w w:val="4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Developed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co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22A24">
        <w:rPr>
          <w:rFonts w:asciiTheme="minorHAnsi" w:hAnsiTheme="minorHAnsi" w:cstheme="minorHAnsi"/>
          <w:sz w:val="22"/>
          <w:szCs w:val="22"/>
        </w:rPr>
        <w:t>unity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and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acade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ic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envi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22A24">
        <w:rPr>
          <w:rFonts w:asciiTheme="minorHAnsi" w:hAnsiTheme="minorHAnsi" w:cstheme="minorHAnsi"/>
          <w:sz w:val="22"/>
          <w:szCs w:val="22"/>
        </w:rPr>
        <w:t>on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ent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for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hall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of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18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first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year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students</w:t>
      </w:r>
    </w:p>
    <w:p w14:paraId="47FC36C2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22A24">
        <w:rPr>
          <w:rFonts w:asciiTheme="minorHAnsi" w:eastAsia="Segoe MDL2 Assets" w:hAnsiTheme="minorHAnsi" w:cstheme="minorHAnsi"/>
          <w:spacing w:val="2"/>
          <w:w w:val="4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Provided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crisis 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tervention,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 xml:space="preserve">conflict 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edi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2A24">
        <w:rPr>
          <w:rFonts w:asciiTheme="minorHAnsi" w:hAnsiTheme="minorHAnsi" w:cstheme="minorHAnsi"/>
          <w:sz w:val="22"/>
          <w:szCs w:val="22"/>
        </w:rPr>
        <w:t>tion,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counseling,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2A24">
        <w:rPr>
          <w:rFonts w:asciiTheme="minorHAnsi" w:hAnsiTheme="minorHAnsi" w:cstheme="minorHAnsi"/>
          <w:sz w:val="22"/>
          <w:szCs w:val="22"/>
        </w:rPr>
        <w:t>t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A24">
        <w:rPr>
          <w:rFonts w:asciiTheme="minorHAnsi" w:hAnsiTheme="minorHAnsi" w:cstheme="minorHAnsi"/>
          <w:sz w:val="22"/>
          <w:szCs w:val="22"/>
        </w:rPr>
        <w:t>ring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and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advise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ent</w:t>
      </w:r>
    </w:p>
    <w:p w14:paraId="31CD891E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22A24">
        <w:rPr>
          <w:rFonts w:asciiTheme="minorHAnsi" w:eastAsia="Segoe MDL2 Assets" w:hAnsiTheme="minorHAnsi" w:cstheme="minorHAnsi"/>
          <w:spacing w:val="2"/>
          <w:w w:val="4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Progra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22A24">
        <w:rPr>
          <w:rFonts w:asciiTheme="minorHAnsi" w:hAnsiTheme="minorHAnsi" w:cstheme="minorHAnsi"/>
          <w:sz w:val="22"/>
          <w:szCs w:val="22"/>
        </w:rPr>
        <w:t>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social,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acade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ic,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or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 xml:space="preserve">educational activities at 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ini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2A24">
        <w:rPr>
          <w:rFonts w:asciiTheme="minorHAnsi" w:hAnsiTheme="minorHAnsi" w:cstheme="minorHAnsi"/>
          <w:sz w:val="22"/>
          <w:szCs w:val="22"/>
        </w:rPr>
        <w:t>m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on a biweekly basis</w:t>
      </w:r>
    </w:p>
    <w:p w14:paraId="3512192B" w14:textId="77777777" w:rsidR="00CD049C" w:rsidRPr="00F22A24" w:rsidRDefault="00CD049C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25C5539" w14:textId="77777777" w:rsidR="00CD049C" w:rsidRPr="00F22A24" w:rsidRDefault="00F22A24">
      <w:pPr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>Grader</w:t>
      </w:r>
      <w:r w:rsidRPr="00F22A24">
        <w:rPr>
          <w:rFonts w:asciiTheme="minorHAnsi" w:hAnsiTheme="minorHAnsi" w:cstheme="minorHAnsi"/>
          <w:sz w:val="22"/>
          <w:szCs w:val="22"/>
        </w:rPr>
        <w:t>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Ph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2A24">
        <w:rPr>
          <w:rFonts w:asciiTheme="minorHAnsi" w:hAnsiTheme="minorHAnsi" w:cstheme="minorHAnsi"/>
          <w:sz w:val="22"/>
          <w:szCs w:val="22"/>
        </w:rPr>
        <w:t>sics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Depart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ent and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Engineering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Science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Depart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ent</w:t>
      </w:r>
    </w:p>
    <w:p w14:paraId="7B3E33EF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sz w:val="22"/>
          <w:szCs w:val="22"/>
        </w:rPr>
        <w:t>Graded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ho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ework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and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quizzes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for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the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following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courses:</w:t>
      </w:r>
    </w:p>
    <w:p w14:paraId="1C5B5BED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22A2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</w:t>
      </w:r>
      <w:r w:rsidRPr="00F22A24">
        <w:rPr>
          <w:rFonts w:asciiTheme="minorHAnsi" w:eastAsia="Segoe MDL2 Assets" w:hAnsiTheme="minorHAnsi" w:cstheme="minorHAnsi"/>
          <w:spacing w:val="2"/>
          <w:w w:val="4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103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Technical Ph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2A24">
        <w:rPr>
          <w:rFonts w:asciiTheme="minorHAnsi" w:hAnsiTheme="minorHAnsi" w:cstheme="minorHAnsi"/>
          <w:sz w:val="22"/>
          <w:szCs w:val="22"/>
        </w:rPr>
        <w:t>sics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I,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104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Technical Ph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2A24">
        <w:rPr>
          <w:rFonts w:asciiTheme="minorHAnsi" w:hAnsiTheme="minorHAnsi" w:cstheme="minorHAnsi"/>
          <w:sz w:val="22"/>
          <w:szCs w:val="22"/>
        </w:rPr>
        <w:t>sics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 xml:space="preserve">II                              </w:t>
      </w:r>
      <w:r w:rsidRPr="00F22A2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January –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April 2009</w:t>
      </w:r>
    </w:p>
    <w:p w14:paraId="77E24F90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22A24">
        <w:rPr>
          <w:rFonts w:asciiTheme="minorHAnsi" w:eastAsia="Segoe MDL2 Assets" w:hAnsiTheme="minorHAnsi" w:cstheme="minorHAnsi"/>
          <w:spacing w:val="2"/>
          <w:w w:val="4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ES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307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Eng.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aterials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Science</w:t>
      </w:r>
      <w:r w:rsidRPr="00F22A2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</w:t>
      </w:r>
      <w:r w:rsidRPr="00F22A2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January –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April 2009</w:t>
      </w:r>
    </w:p>
    <w:p w14:paraId="4013378E" w14:textId="77777777" w:rsidR="00CD049C" w:rsidRPr="00F22A24" w:rsidRDefault="00CD049C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3C472052" w14:textId="77777777" w:rsidR="00CD049C" w:rsidRPr="00F22A24" w:rsidRDefault="00F22A24">
      <w:pPr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i/>
          <w:sz w:val="22"/>
          <w:szCs w:val="22"/>
        </w:rPr>
        <w:t>Pediatric</w:t>
      </w:r>
      <w:r w:rsidRPr="00F22A2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i/>
          <w:sz w:val="22"/>
          <w:szCs w:val="22"/>
        </w:rPr>
        <w:t>Orthopedic</w:t>
      </w:r>
      <w:r w:rsidRPr="00F22A2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i/>
          <w:sz w:val="22"/>
          <w:szCs w:val="22"/>
        </w:rPr>
        <w:t>&amp;</w:t>
      </w:r>
      <w:r w:rsidRPr="00F22A2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i/>
          <w:sz w:val="22"/>
          <w:szCs w:val="22"/>
        </w:rPr>
        <w:t>Scoli</w:t>
      </w:r>
      <w:r w:rsidRPr="00F22A2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22A24">
        <w:rPr>
          <w:rFonts w:asciiTheme="minorHAnsi" w:hAnsiTheme="minorHAnsi" w:cstheme="minorHAnsi"/>
          <w:i/>
          <w:sz w:val="22"/>
          <w:szCs w:val="22"/>
        </w:rPr>
        <w:t>sis</w:t>
      </w:r>
      <w:r w:rsidRPr="00F22A2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i/>
          <w:sz w:val="22"/>
          <w:szCs w:val="22"/>
        </w:rPr>
        <w:t xml:space="preserve">Associates                                                       </w:t>
      </w:r>
      <w:r w:rsidRPr="00F22A2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Annandale,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VA</w:t>
      </w:r>
    </w:p>
    <w:p w14:paraId="0FAFCC8C" w14:textId="77777777" w:rsidR="00CD049C" w:rsidRPr="00F22A24" w:rsidRDefault="00F22A24">
      <w:pPr>
        <w:spacing w:before="7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>Administrative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Assistant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and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>Phone</w:t>
      </w:r>
      <w:r w:rsidRPr="00F22A2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b/>
          <w:sz w:val="22"/>
          <w:szCs w:val="22"/>
        </w:rPr>
        <w:t xml:space="preserve">Receptionist                                          </w:t>
      </w:r>
      <w:r w:rsidRPr="00F22A24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22A24">
        <w:rPr>
          <w:rFonts w:asciiTheme="minorHAnsi" w:hAnsiTheme="minorHAnsi" w:cstheme="minorHAnsi"/>
          <w:sz w:val="22"/>
          <w:szCs w:val="22"/>
        </w:rPr>
        <w:t>er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2008</w:t>
      </w:r>
    </w:p>
    <w:p w14:paraId="6646D9C5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22A24">
        <w:rPr>
          <w:rFonts w:asciiTheme="minorHAnsi" w:eastAsia="Segoe MDL2 Assets" w:hAnsiTheme="minorHAnsi" w:cstheme="minorHAnsi"/>
          <w:spacing w:val="2"/>
          <w:w w:val="4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Scheduled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appoint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ents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for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practice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with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80+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patients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daily</w:t>
      </w:r>
    </w:p>
    <w:p w14:paraId="471D3C46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22A24">
        <w:rPr>
          <w:rFonts w:asciiTheme="minorHAnsi" w:eastAsia="Segoe MDL2 Assets" w:hAnsiTheme="minorHAnsi" w:cstheme="minorHAnsi"/>
          <w:spacing w:val="2"/>
          <w:w w:val="4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A24">
        <w:rPr>
          <w:rFonts w:asciiTheme="minorHAnsi" w:hAnsiTheme="minorHAnsi" w:cstheme="minorHAnsi"/>
          <w:sz w:val="22"/>
          <w:szCs w:val="22"/>
        </w:rPr>
        <w:t>leted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data entry 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to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 xml:space="preserve">edical 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anager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and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organized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patient 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2A24">
        <w:rPr>
          <w:rFonts w:asciiTheme="minorHAnsi" w:hAnsiTheme="minorHAnsi" w:cstheme="minorHAnsi"/>
          <w:sz w:val="22"/>
          <w:szCs w:val="22"/>
        </w:rPr>
        <w:t>for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ation</w:t>
      </w:r>
    </w:p>
    <w:p w14:paraId="479E1DE0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F22A24">
        <w:rPr>
          <w:rFonts w:asciiTheme="minorHAnsi" w:eastAsia="Segoe MDL2 Assets" w:hAnsiTheme="minorHAnsi" w:cstheme="minorHAnsi"/>
          <w:spacing w:val="2"/>
          <w:w w:val="46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Multi-tasked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to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respond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to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phones,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pati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2A24">
        <w:rPr>
          <w:rFonts w:asciiTheme="minorHAnsi" w:hAnsiTheme="minorHAnsi" w:cstheme="minorHAnsi"/>
          <w:sz w:val="22"/>
          <w:szCs w:val="22"/>
        </w:rPr>
        <w:t>nts’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questions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and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doctors’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needs</w:t>
      </w:r>
    </w:p>
    <w:p w14:paraId="17ECE90D" w14:textId="77777777" w:rsidR="00CD049C" w:rsidRPr="00F22A24" w:rsidRDefault="00CD049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6B566EB" w14:textId="77777777" w:rsidR="00CD049C" w:rsidRPr="00F22A24" w:rsidRDefault="00F22A24">
      <w:pPr>
        <w:ind w:left="12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 xml:space="preserve">SKILLS               </w:t>
      </w:r>
      <w:r w:rsidRPr="00F22A24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i/>
          <w:sz w:val="22"/>
          <w:szCs w:val="22"/>
        </w:rPr>
        <w:t>Engineering</w:t>
      </w:r>
      <w:r w:rsidRPr="00F22A2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i/>
          <w:sz w:val="22"/>
          <w:szCs w:val="22"/>
        </w:rPr>
        <w:t xml:space="preserve">Software:   </w:t>
      </w:r>
      <w:r w:rsidRPr="00F22A24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NASTRAN,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CATIA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v.5,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atLab,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Progra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F22A24">
        <w:rPr>
          <w:rFonts w:asciiTheme="minorHAnsi" w:hAnsiTheme="minorHAnsi" w:cstheme="minorHAnsi"/>
          <w:sz w:val="22"/>
          <w:szCs w:val="22"/>
        </w:rPr>
        <w:t>ing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in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</w:t>
      </w:r>
    </w:p>
    <w:p w14:paraId="283A455A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i/>
          <w:sz w:val="22"/>
          <w:szCs w:val="22"/>
        </w:rPr>
        <w:t xml:space="preserve">Office </w:t>
      </w:r>
      <w:r w:rsidRPr="00F22A24">
        <w:rPr>
          <w:rFonts w:asciiTheme="minorHAnsi" w:hAnsiTheme="minorHAnsi" w:cstheme="minorHAnsi"/>
          <w:i/>
          <w:spacing w:val="1"/>
          <w:sz w:val="22"/>
          <w:szCs w:val="22"/>
        </w:rPr>
        <w:t>So</w:t>
      </w:r>
      <w:r w:rsidRPr="00F22A24">
        <w:rPr>
          <w:rFonts w:asciiTheme="minorHAnsi" w:hAnsiTheme="minorHAnsi" w:cstheme="minorHAnsi"/>
          <w:i/>
          <w:sz w:val="22"/>
          <w:szCs w:val="22"/>
        </w:rPr>
        <w:t>ftw</w:t>
      </w:r>
      <w:r w:rsidRPr="00F22A2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22A24">
        <w:rPr>
          <w:rFonts w:asciiTheme="minorHAnsi" w:hAnsiTheme="minorHAnsi" w:cstheme="minorHAnsi"/>
          <w:i/>
          <w:sz w:val="22"/>
          <w:szCs w:val="22"/>
        </w:rPr>
        <w:t xml:space="preserve">re:              </w:t>
      </w:r>
      <w:r w:rsidRPr="00F22A2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 xml:space="preserve">icrosoft </w:t>
      </w:r>
      <w:r w:rsidRPr="00F22A2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A24">
        <w:rPr>
          <w:rFonts w:asciiTheme="minorHAnsi" w:hAnsiTheme="minorHAnsi" w:cstheme="minorHAnsi"/>
          <w:sz w:val="22"/>
          <w:szCs w:val="22"/>
        </w:rPr>
        <w:t>rd,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Excel,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PowerPoint,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Publisher,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 xml:space="preserve">edical 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anager</w:t>
      </w:r>
    </w:p>
    <w:p w14:paraId="5E834A76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i/>
          <w:sz w:val="22"/>
          <w:szCs w:val="22"/>
        </w:rPr>
        <w:t xml:space="preserve">Technical:                       </w:t>
      </w:r>
      <w:r w:rsidRPr="00F22A2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Drafting</w:t>
      </w:r>
    </w:p>
    <w:p w14:paraId="6DCC769E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i/>
          <w:sz w:val="22"/>
          <w:szCs w:val="22"/>
        </w:rPr>
        <w:t xml:space="preserve">Languages:                     </w:t>
      </w:r>
      <w:r w:rsidRPr="00F22A2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Spanish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(fluent),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Italian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(basic)</w:t>
      </w:r>
    </w:p>
    <w:p w14:paraId="57EF7EDD" w14:textId="77777777" w:rsidR="00CD049C" w:rsidRPr="00F22A24" w:rsidRDefault="00CD049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19E2BAAE" w14:textId="77777777" w:rsidR="00CD049C" w:rsidRPr="00F22A24" w:rsidRDefault="00F22A24">
      <w:pPr>
        <w:ind w:left="12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 xml:space="preserve">LEADERSHIP   </w:t>
      </w:r>
      <w:r w:rsidRPr="00F22A24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Presi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A24">
        <w:rPr>
          <w:rFonts w:asciiTheme="minorHAnsi" w:hAnsiTheme="minorHAnsi" w:cstheme="minorHAnsi"/>
          <w:sz w:val="22"/>
          <w:szCs w:val="22"/>
        </w:rPr>
        <w:t>ent,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Student Govern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ent Association,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2011</w:t>
      </w:r>
    </w:p>
    <w:p w14:paraId="2A20693F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sz w:val="22"/>
          <w:szCs w:val="22"/>
        </w:rPr>
        <w:t>Vice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Presi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A24">
        <w:rPr>
          <w:rFonts w:asciiTheme="minorHAnsi" w:hAnsiTheme="minorHAnsi" w:cstheme="minorHAnsi"/>
          <w:sz w:val="22"/>
          <w:szCs w:val="22"/>
        </w:rPr>
        <w:t>ent,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Senior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Class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Council,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2010</w:t>
      </w:r>
    </w:p>
    <w:p w14:paraId="38726D07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sz w:val="22"/>
          <w:szCs w:val="22"/>
        </w:rPr>
        <w:t>Secretar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2A24">
        <w:rPr>
          <w:rFonts w:asciiTheme="minorHAnsi" w:hAnsiTheme="minorHAnsi" w:cstheme="minorHAnsi"/>
          <w:sz w:val="22"/>
          <w:szCs w:val="22"/>
        </w:rPr>
        <w:t>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National Society of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2A24">
        <w:rPr>
          <w:rFonts w:asciiTheme="minorHAnsi" w:hAnsiTheme="minorHAnsi" w:cstheme="minorHAnsi"/>
          <w:sz w:val="22"/>
          <w:szCs w:val="22"/>
        </w:rPr>
        <w:t>llegiate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Scholars,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ERAU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2A24">
        <w:rPr>
          <w:rFonts w:asciiTheme="minorHAnsi" w:hAnsiTheme="minorHAnsi" w:cstheme="minorHAnsi"/>
          <w:sz w:val="22"/>
          <w:szCs w:val="22"/>
        </w:rPr>
        <w:t>apter,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2009-2010</w:t>
      </w:r>
    </w:p>
    <w:p w14:paraId="18CD88E7" w14:textId="77777777" w:rsidR="00CD049C" w:rsidRPr="00F22A24" w:rsidRDefault="00CD049C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009B3DA" w14:textId="77777777" w:rsidR="00CD049C" w:rsidRPr="00F22A24" w:rsidRDefault="00F22A24">
      <w:pPr>
        <w:ind w:left="12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b/>
          <w:sz w:val="22"/>
          <w:szCs w:val="22"/>
        </w:rPr>
        <w:t xml:space="preserve">AWARDS           </w:t>
      </w:r>
      <w:r w:rsidRPr="00F22A24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ERAU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Presi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2A24">
        <w:rPr>
          <w:rFonts w:asciiTheme="minorHAnsi" w:hAnsiTheme="minorHAnsi" w:cstheme="minorHAnsi"/>
          <w:sz w:val="22"/>
          <w:szCs w:val="22"/>
        </w:rPr>
        <w:t>ential Scholarshi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A24">
        <w:rPr>
          <w:rFonts w:asciiTheme="minorHAnsi" w:hAnsiTheme="minorHAnsi" w:cstheme="minorHAnsi"/>
          <w:sz w:val="22"/>
          <w:szCs w:val="22"/>
        </w:rPr>
        <w:t>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Brennan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Scholarshi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2A24">
        <w:rPr>
          <w:rFonts w:asciiTheme="minorHAnsi" w:hAnsiTheme="minorHAnsi" w:cstheme="minorHAnsi"/>
          <w:sz w:val="22"/>
          <w:szCs w:val="22"/>
        </w:rPr>
        <w:t>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2009-2010</w:t>
      </w:r>
    </w:p>
    <w:p w14:paraId="2F4572EF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sz w:val="22"/>
          <w:szCs w:val="22"/>
        </w:rPr>
        <w:t>ERAU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Dean’s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List,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Fall 2008-Present</w:t>
      </w:r>
    </w:p>
    <w:p w14:paraId="16571245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22A24">
        <w:rPr>
          <w:rFonts w:asciiTheme="minorHAnsi" w:hAnsiTheme="minorHAnsi" w:cstheme="minorHAnsi"/>
          <w:sz w:val="22"/>
          <w:szCs w:val="22"/>
        </w:rPr>
        <w:t>ho’s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22A24">
        <w:rPr>
          <w:rFonts w:asciiTheme="minorHAnsi" w:hAnsiTheme="minorHAnsi" w:cstheme="minorHAnsi"/>
          <w:sz w:val="22"/>
          <w:szCs w:val="22"/>
        </w:rPr>
        <w:t>ho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ong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Students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in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erican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Universities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and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Colleges,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2009</w:t>
      </w:r>
    </w:p>
    <w:p w14:paraId="25649392" w14:textId="77777777" w:rsidR="00CD049C" w:rsidRPr="00F22A24" w:rsidRDefault="00F22A24">
      <w:pPr>
        <w:spacing w:before="4"/>
        <w:ind w:left="1650"/>
        <w:rPr>
          <w:rFonts w:asciiTheme="minorHAnsi" w:hAnsiTheme="minorHAnsi" w:cstheme="minorHAnsi"/>
          <w:sz w:val="22"/>
          <w:szCs w:val="22"/>
        </w:rPr>
      </w:pPr>
      <w:r w:rsidRPr="00F22A24">
        <w:rPr>
          <w:rFonts w:asciiTheme="minorHAnsi" w:hAnsiTheme="minorHAnsi" w:cstheme="minorHAnsi"/>
          <w:sz w:val="22"/>
          <w:szCs w:val="22"/>
        </w:rPr>
        <w:t>ERAU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Volunteer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Network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“</w:t>
      </w:r>
      <w:r w:rsidRPr="00F22A2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ost Ti</w:t>
      </w:r>
      <w:r w:rsidRPr="00F22A2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2A24">
        <w:rPr>
          <w:rFonts w:asciiTheme="minorHAnsi" w:hAnsiTheme="minorHAnsi" w:cstheme="minorHAnsi"/>
          <w:sz w:val="22"/>
          <w:szCs w:val="22"/>
        </w:rPr>
        <w:t>e Volunteered</w:t>
      </w:r>
      <w:r w:rsidRPr="00F22A2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2A24">
        <w:rPr>
          <w:rFonts w:asciiTheme="minorHAnsi" w:hAnsiTheme="minorHAnsi" w:cstheme="minorHAnsi"/>
          <w:sz w:val="22"/>
          <w:szCs w:val="22"/>
        </w:rPr>
        <w:t>Award”</w:t>
      </w:r>
    </w:p>
    <w:sectPr w:rsidR="00CD049C" w:rsidRPr="00F22A24">
      <w:type w:val="continuous"/>
      <w:pgSz w:w="12240" w:h="15840"/>
      <w:pgMar w:top="300" w:right="6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E69D2"/>
    <w:multiLevelType w:val="multilevel"/>
    <w:tmpl w:val="D3DAE5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9C"/>
    <w:rsid w:val="00CD049C"/>
    <w:rsid w:val="00F2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7EA9162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3349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2021-07-05T16:15:00Z</dcterms:created>
  <dcterms:modified xsi:type="dcterms:W3CDTF">2021-07-05T16:23:00Z</dcterms:modified>
</cp:coreProperties>
</file>